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1329F" w14:textId="4C919564" w:rsidR="003C2118" w:rsidRDefault="00BB01F5" w:rsidP="003C2118">
      <w:pPr>
        <w:rPr>
          <w:rFonts w:ascii="Times New Roman" w:eastAsia="Times New Roman" w:hAnsi="Times New Roman" w:cs="Arial"/>
          <w:b/>
        </w:rPr>
      </w:pPr>
      <w:r>
        <w:rPr>
          <w:rFonts w:cs="Arial"/>
          <w:b/>
        </w:rPr>
        <w:t>AP-272-PN</w:t>
      </w:r>
      <w:bookmarkStart w:id="0" w:name="_GoBack"/>
      <w:bookmarkEnd w:id="0"/>
      <w:r w:rsidR="003C2118">
        <w:rPr>
          <w:rFonts w:cs="Arial"/>
          <w:b/>
        </w:rPr>
        <w:t>-</w:t>
      </w:r>
      <w:r w:rsidR="0096635C">
        <w:rPr>
          <w:rFonts w:cs="Arial"/>
          <w:b/>
        </w:rPr>
        <w:t>1</w:t>
      </w:r>
      <w:r w:rsidR="00EB739F">
        <w:rPr>
          <w:rFonts w:cs="Arial"/>
          <w:b/>
        </w:rPr>
        <w:t>9/2025</w:t>
      </w:r>
    </w:p>
    <w:p w14:paraId="5C3FCEC2" w14:textId="09D63CAC" w:rsidR="003C2118" w:rsidRDefault="003C2118" w:rsidP="003C2118">
      <w:pPr>
        <w:ind w:left="6372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AB332E">
        <w:rPr>
          <w:rFonts w:cs="Arial"/>
          <w:b/>
        </w:rPr>
        <w:t>10</w:t>
      </w:r>
      <w:r>
        <w:rPr>
          <w:rFonts w:cs="Arial"/>
          <w:b/>
        </w:rPr>
        <w:t xml:space="preserve"> do SWZ</w:t>
      </w:r>
    </w:p>
    <w:p w14:paraId="424F0408" w14:textId="77777777" w:rsidR="003C2118" w:rsidRDefault="003C2118" w:rsidP="003C2118">
      <w:pPr>
        <w:spacing w:line="276" w:lineRule="auto"/>
        <w:ind w:left="5670"/>
        <w:jc w:val="center"/>
        <w:rPr>
          <w:rFonts w:eastAsia="Calibri"/>
          <w:sz w:val="18"/>
          <w:szCs w:val="18"/>
        </w:rPr>
      </w:pPr>
    </w:p>
    <w:p w14:paraId="6C5A8F5B" w14:textId="77777777" w:rsidR="003C2118" w:rsidRDefault="003C2118" w:rsidP="003C2118">
      <w:pPr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Wykonawca:</w:t>
      </w:r>
    </w:p>
    <w:p w14:paraId="693A77D6" w14:textId="6D9343AB" w:rsidR="003C2118" w:rsidRDefault="002D15AB" w:rsidP="003C2118">
      <w:pPr>
        <w:ind w:right="5954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…………………………………………………</w:t>
      </w:r>
    </w:p>
    <w:p w14:paraId="03144E99" w14:textId="77777777" w:rsidR="003C2118" w:rsidRDefault="003C2118" w:rsidP="003C2118">
      <w:pPr>
        <w:ind w:right="5953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eastAsia="Calibri" w:cs="Arial"/>
          <w:i/>
          <w:sz w:val="20"/>
          <w:szCs w:val="20"/>
        </w:rPr>
        <w:t>CEiDG</w:t>
      </w:r>
      <w:proofErr w:type="spellEnd"/>
      <w:r>
        <w:rPr>
          <w:rFonts w:eastAsia="Calibri" w:cs="Arial"/>
          <w:i/>
          <w:sz w:val="20"/>
          <w:szCs w:val="20"/>
        </w:rPr>
        <w:t>)</w:t>
      </w:r>
    </w:p>
    <w:p w14:paraId="3D17EEBE" w14:textId="77777777" w:rsidR="003C2118" w:rsidRDefault="003C2118" w:rsidP="003C2118">
      <w:pPr>
        <w:rPr>
          <w:rFonts w:eastAsia="Calibri" w:cs="Arial"/>
          <w:sz w:val="20"/>
          <w:szCs w:val="20"/>
          <w:u w:val="single"/>
        </w:rPr>
      </w:pPr>
      <w:r>
        <w:rPr>
          <w:rFonts w:eastAsia="Calibri" w:cs="Arial"/>
          <w:sz w:val="20"/>
          <w:szCs w:val="20"/>
          <w:u w:val="single"/>
        </w:rPr>
        <w:t>reprezentowany przez:</w:t>
      </w:r>
    </w:p>
    <w:p w14:paraId="5A2EBA7A" w14:textId="309D4BB5" w:rsidR="003C2118" w:rsidRDefault="002D15AB" w:rsidP="003C2118">
      <w:pPr>
        <w:ind w:right="5954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……………………………………………………</w:t>
      </w:r>
    </w:p>
    <w:p w14:paraId="4DB4C7CA" w14:textId="77777777" w:rsidR="003C2118" w:rsidRDefault="003C2118" w:rsidP="003C2118">
      <w:pPr>
        <w:ind w:right="5953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>(imię, nazwisko, podstawa do reprezentacji)</w:t>
      </w:r>
    </w:p>
    <w:p w14:paraId="2B6178AF" w14:textId="77777777" w:rsidR="003C2118" w:rsidRDefault="003C2118" w:rsidP="003C2118">
      <w:pPr>
        <w:spacing w:line="252" w:lineRule="auto"/>
        <w:rPr>
          <w:rFonts w:eastAsia="Calibri" w:cs="Arial"/>
          <w:b/>
          <w:sz w:val="20"/>
          <w:szCs w:val="20"/>
        </w:rPr>
      </w:pPr>
    </w:p>
    <w:p w14:paraId="555FA56B" w14:textId="77777777" w:rsidR="003C2118" w:rsidRDefault="003C2118" w:rsidP="003C2118">
      <w:pPr>
        <w:spacing w:before="240" w:after="120" w:line="360" w:lineRule="auto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5159DD86" w14:textId="77777777" w:rsidR="003C2118" w:rsidRDefault="003C2118" w:rsidP="003C2118">
      <w:pPr>
        <w:spacing w:before="120" w:line="360" w:lineRule="auto"/>
        <w:jc w:val="center"/>
        <w:rPr>
          <w:rFonts w:eastAsia="Calibri" w:cs="Arial"/>
          <w:b/>
          <w:caps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eastAsia="Calibri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F944DD8" w14:textId="77777777" w:rsidR="003C2118" w:rsidRDefault="003C2118" w:rsidP="003C2118">
      <w:pPr>
        <w:spacing w:before="120" w:line="360" w:lineRule="auto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eastAsia="Calibri" w:cs="Arial"/>
          <w:b/>
          <w:sz w:val="20"/>
          <w:szCs w:val="20"/>
        </w:rPr>
        <w:t>Pzp</w:t>
      </w:r>
      <w:proofErr w:type="spellEnd"/>
    </w:p>
    <w:p w14:paraId="777B5472" w14:textId="60A8E857" w:rsidR="003C2118" w:rsidRPr="00045C3A" w:rsidRDefault="003C2118" w:rsidP="000B15CB">
      <w:pPr>
        <w:tabs>
          <w:tab w:val="left" w:pos="0"/>
        </w:tabs>
        <w:jc w:val="both"/>
        <w:rPr>
          <w:rFonts w:eastAsia="Calibri" w:cs="Arial"/>
          <w:sz w:val="20"/>
          <w:szCs w:val="20"/>
        </w:rPr>
      </w:pPr>
      <w:r w:rsidRPr="00045C3A">
        <w:rPr>
          <w:rFonts w:eastAsia="Calibri" w:cs="Arial"/>
          <w:sz w:val="20"/>
          <w:szCs w:val="20"/>
        </w:rPr>
        <w:t xml:space="preserve">Na potrzeby postępowania o udzielenie zamówienia publicznego pn. </w:t>
      </w:r>
      <w:r w:rsidR="001B09A1">
        <w:rPr>
          <w:rFonts w:eastAsia="Calibri"/>
          <w:b/>
        </w:rPr>
        <w:t>Sukcesywna dostawa mebli dla Politechniki Lubelskiej z podziałem na części</w:t>
      </w:r>
      <w:r w:rsidR="00045C3A">
        <w:rPr>
          <w:rFonts w:eastAsia="Calibri"/>
          <w:b/>
          <w:sz w:val="20"/>
          <w:szCs w:val="20"/>
        </w:rPr>
        <w:t xml:space="preserve">, </w:t>
      </w:r>
      <w:r w:rsidRPr="00045C3A">
        <w:rPr>
          <w:rFonts w:eastAsia="Calibri" w:cs="Arial"/>
          <w:sz w:val="20"/>
          <w:szCs w:val="20"/>
        </w:rPr>
        <w:t>prowadzonego przez Politechnikę Lubelską,</w:t>
      </w:r>
      <w:r w:rsidRPr="00045C3A">
        <w:rPr>
          <w:rFonts w:eastAsia="Calibri" w:cs="Arial"/>
          <w:i/>
          <w:sz w:val="20"/>
          <w:szCs w:val="20"/>
        </w:rPr>
        <w:t xml:space="preserve"> </w:t>
      </w:r>
      <w:r w:rsidRPr="00045C3A">
        <w:rPr>
          <w:rFonts w:eastAsia="Calibri" w:cs="Arial"/>
          <w:sz w:val="20"/>
          <w:szCs w:val="20"/>
        </w:rPr>
        <w:t>oświadczam, co następuje:</w:t>
      </w:r>
    </w:p>
    <w:p w14:paraId="516398B7" w14:textId="77777777" w:rsidR="003C2118" w:rsidRDefault="003C2118" w:rsidP="003C2118">
      <w:pPr>
        <w:shd w:val="clear" w:color="auto" w:fill="BFBFBF"/>
        <w:spacing w:before="360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OŚWIADCZENIA DOTYCZĄCE WYKONAWCY:</w:t>
      </w:r>
    </w:p>
    <w:p w14:paraId="74E695B2" w14:textId="77777777" w:rsidR="003C2118" w:rsidRDefault="003C2118" w:rsidP="003C2118">
      <w:pPr>
        <w:numPr>
          <w:ilvl w:val="0"/>
          <w:numId w:val="18"/>
        </w:numPr>
        <w:spacing w:before="360" w:line="252" w:lineRule="auto"/>
        <w:contextualSpacing/>
        <w:jc w:val="both"/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eastAsia="Calibri" w:cs="Arial"/>
          <w:sz w:val="20"/>
          <w:szCs w:val="20"/>
          <w:vertAlign w:val="superscript"/>
        </w:rPr>
        <w:footnoteReference w:id="1"/>
      </w:r>
    </w:p>
    <w:p w14:paraId="4D09B91C" w14:textId="77777777" w:rsidR="003C2118" w:rsidRDefault="003C2118" w:rsidP="003C2118">
      <w:pPr>
        <w:numPr>
          <w:ilvl w:val="0"/>
          <w:numId w:val="18"/>
        </w:numPr>
        <w:spacing w:before="120" w:line="252" w:lineRule="auto"/>
        <w:jc w:val="both"/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>
        <w:rPr>
          <w:rFonts w:cs="Arial"/>
          <w:color w:val="222222"/>
          <w:sz w:val="20"/>
          <w:szCs w:val="20"/>
        </w:rPr>
        <w:t xml:space="preserve">7 ust. 1 ustawy </w:t>
      </w:r>
      <w:r>
        <w:rPr>
          <w:rFonts w:eastAsia="Calibri" w:cs="Arial"/>
          <w:color w:val="222222"/>
          <w:sz w:val="20"/>
          <w:szCs w:val="20"/>
        </w:rPr>
        <w:t>z dnia 13 kwietnia 2022 r.</w:t>
      </w:r>
      <w:r>
        <w:rPr>
          <w:rFonts w:eastAsia="Calibri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</w:t>
      </w:r>
      <w:r>
        <w:rPr>
          <w:rFonts w:eastAsia="Calibri" w:cs="Arial"/>
          <w:sz w:val="20"/>
          <w:szCs w:val="20"/>
        </w:rPr>
        <w:t>o (</w:t>
      </w:r>
      <w:hyperlink r:id="rId8" w:history="1">
        <w:r>
          <w:rPr>
            <w:rStyle w:val="Hipercze"/>
            <w:rFonts w:eastAsia="Calibri" w:cs="Arial"/>
            <w:sz w:val="20"/>
            <w:szCs w:val="20"/>
          </w:rPr>
          <w:t>Dz.U. 2023 poz. 129</w:t>
        </w:r>
      </w:hyperlink>
      <w:r>
        <w:rPr>
          <w:rFonts w:eastAsia="Calibri" w:cs="Arial"/>
          <w:color w:val="222222"/>
          <w:sz w:val="20"/>
          <w:szCs w:val="20"/>
        </w:rPr>
        <w:t>)</w:t>
      </w:r>
      <w:r>
        <w:rPr>
          <w:rFonts w:eastAsia="Calibri" w:cs="Arial"/>
          <w:i/>
          <w:iCs/>
          <w:color w:val="222222"/>
          <w:sz w:val="20"/>
          <w:szCs w:val="20"/>
        </w:rPr>
        <w:t>.</w:t>
      </w:r>
      <w:r>
        <w:rPr>
          <w:rFonts w:eastAsia="Calibri" w:cs="Arial"/>
          <w:color w:val="222222"/>
          <w:sz w:val="20"/>
          <w:szCs w:val="20"/>
          <w:vertAlign w:val="superscript"/>
        </w:rPr>
        <w:footnoteReference w:id="2"/>
      </w:r>
    </w:p>
    <w:p w14:paraId="090F534C" w14:textId="77777777" w:rsidR="003C2118" w:rsidRDefault="003C2118" w:rsidP="003C2118">
      <w:pPr>
        <w:shd w:val="clear" w:color="auto" w:fill="BFBFBF"/>
        <w:spacing w:before="240" w:after="120" w:line="36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>
        <w:rPr>
          <w:rFonts w:eastAsia="Calibri" w:cs="Arial"/>
          <w:b/>
          <w:bCs/>
          <w:sz w:val="20"/>
          <w:szCs w:val="20"/>
        </w:rPr>
        <w:t>:</w:t>
      </w:r>
    </w:p>
    <w:p w14:paraId="2BFB4235" w14:textId="77777777" w:rsidR="003C2118" w:rsidRDefault="003C2118" w:rsidP="003C2118">
      <w:pPr>
        <w:spacing w:after="120"/>
        <w:jc w:val="both"/>
        <w:rPr>
          <w:rFonts w:eastAsia="Calibri" w:cs="Arial"/>
          <w:sz w:val="20"/>
          <w:szCs w:val="20"/>
        </w:rPr>
      </w:pPr>
      <w:bookmarkStart w:id="2" w:name="_Hlk99016800"/>
      <w:r>
        <w:rPr>
          <w:rFonts w:eastAsia="Calibri" w:cs="Arial"/>
          <w:color w:val="0070C0"/>
          <w:sz w:val="20"/>
          <w:szCs w:val="20"/>
        </w:rPr>
        <w:t>[UWAGA</w:t>
      </w:r>
      <w:r>
        <w:rPr>
          <w:rFonts w:eastAsia="Calibri" w:cs="Arial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eastAsia="Calibri" w:cs="Arial"/>
          <w:color w:val="0070C0"/>
          <w:sz w:val="20"/>
          <w:szCs w:val="20"/>
        </w:rPr>
        <w:t>]</w:t>
      </w:r>
      <w:bookmarkEnd w:id="2"/>
    </w:p>
    <w:p w14:paraId="6127BC8D" w14:textId="77777777" w:rsidR="003C2118" w:rsidRDefault="003C2118" w:rsidP="003C2118">
      <w:pPr>
        <w:spacing w:after="36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>
        <w:rPr>
          <w:rFonts w:eastAsia="Calibri" w:cs="Arial"/>
          <w:i/>
          <w:sz w:val="20"/>
          <w:szCs w:val="20"/>
        </w:rPr>
        <w:t xml:space="preserve">(wskazać </w:t>
      </w:r>
      <w:bookmarkEnd w:id="3"/>
      <w:r>
        <w:rPr>
          <w:rFonts w:eastAsia="Calibri" w:cs="Arial"/>
          <w:i/>
          <w:sz w:val="20"/>
          <w:szCs w:val="20"/>
        </w:rPr>
        <w:t>dokument i właściwą jednostkę redakcyjną dokumentu, w której określono warunki udziału w postępowaniu),</w:t>
      </w:r>
      <w:r>
        <w:rPr>
          <w:rFonts w:eastAsia="Calibri" w:cs="Arial"/>
          <w:sz w:val="20"/>
          <w:szCs w:val="20"/>
        </w:rPr>
        <w:t xml:space="preserve"> polegam na zdolnościach lub sytuacji następującego podmiotu udostępniającego zasoby: </w:t>
      </w:r>
      <w:bookmarkStart w:id="4" w:name="_Hlk99014455"/>
      <w:r>
        <w:rPr>
          <w:rFonts w:eastAsia="Calibri" w:cs="Arial"/>
          <w:sz w:val="20"/>
          <w:szCs w:val="20"/>
        </w:rPr>
        <w:t>………………………………………………………………………...…………………………………….…</w:t>
      </w:r>
      <w:r>
        <w:rPr>
          <w:rFonts w:eastAsia="Calibri" w:cs="Arial"/>
          <w:i/>
          <w:sz w:val="20"/>
          <w:szCs w:val="20"/>
        </w:rPr>
        <w:t xml:space="preserve"> </w:t>
      </w:r>
      <w:bookmarkEnd w:id="4"/>
      <w:r>
        <w:rPr>
          <w:rFonts w:eastAsia="Calibri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eastAsia="Calibri" w:cs="Arial"/>
          <w:i/>
          <w:sz w:val="20"/>
          <w:szCs w:val="20"/>
        </w:rPr>
        <w:t>CEiDG</w:t>
      </w:r>
      <w:proofErr w:type="spellEnd"/>
      <w:r>
        <w:rPr>
          <w:rFonts w:eastAsia="Calibri" w:cs="Arial"/>
          <w:i/>
          <w:sz w:val="20"/>
          <w:szCs w:val="20"/>
        </w:rPr>
        <w:t>)</w:t>
      </w:r>
      <w:r>
        <w:rPr>
          <w:rFonts w:eastAsia="Calibri" w:cs="Arial"/>
          <w:sz w:val="20"/>
          <w:szCs w:val="20"/>
        </w:rPr>
        <w:t xml:space="preserve">, w następującym zakresie: …………………………………………………………………………… </w:t>
      </w:r>
      <w:r>
        <w:rPr>
          <w:rFonts w:eastAsia="Calibri" w:cs="Arial"/>
          <w:i/>
          <w:sz w:val="20"/>
          <w:szCs w:val="20"/>
        </w:rPr>
        <w:t>(określić odpowiedni zakres udostępnianych zasobów dla wskazanego podmiotu)</w:t>
      </w:r>
      <w:r>
        <w:rPr>
          <w:rFonts w:eastAsia="Calibri" w:cs="Arial"/>
          <w:iCs/>
          <w:sz w:val="20"/>
          <w:szCs w:val="20"/>
        </w:rPr>
        <w:t>,</w:t>
      </w:r>
      <w:r>
        <w:rPr>
          <w:rFonts w:eastAsia="Calibri" w:cs="Arial"/>
          <w:i/>
          <w:sz w:val="20"/>
          <w:szCs w:val="20"/>
        </w:rPr>
        <w:t xml:space="preserve"> </w:t>
      </w:r>
      <w:r>
        <w:rPr>
          <w:rFonts w:eastAsia="Calibri" w:cs="Arial"/>
          <w:sz w:val="20"/>
          <w:szCs w:val="20"/>
        </w:rPr>
        <w:t xml:space="preserve">co odpowiada ponad 10% wartości przedmiotowego zamówienia. </w:t>
      </w:r>
    </w:p>
    <w:p w14:paraId="4C794A22" w14:textId="77777777" w:rsidR="003C2118" w:rsidRDefault="003C2118" w:rsidP="003C2118">
      <w:pPr>
        <w:shd w:val="clear" w:color="auto" w:fill="BFBFBF"/>
        <w:spacing w:before="240" w:after="120" w:line="360" w:lineRule="auto"/>
        <w:jc w:val="both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OŚWIADCZENIE DOTYCZĄCE PODWYKONAWCY, NA KTÓREGO PRZYPADA PONAD 10% WARTOŚCI ZAMÓWIENIA:</w:t>
      </w:r>
    </w:p>
    <w:p w14:paraId="641DDD2E" w14:textId="77777777" w:rsidR="003C2118" w:rsidRDefault="003C2118" w:rsidP="003C2118">
      <w:pPr>
        <w:spacing w:after="12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color w:val="0070C0"/>
          <w:sz w:val="20"/>
          <w:szCs w:val="20"/>
        </w:rPr>
        <w:t>[UWAGA</w:t>
      </w:r>
      <w:r>
        <w:rPr>
          <w:rFonts w:eastAsia="Calibri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eastAsia="Calibri" w:cs="Arial"/>
          <w:color w:val="0070C0"/>
          <w:sz w:val="20"/>
          <w:szCs w:val="20"/>
        </w:rPr>
        <w:t>]</w:t>
      </w:r>
    </w:p>
    <w:p w14:paraId="68BB1DF4" w14:textId="77777777" w:rsidR="003C2118" w:rsidRDefault="003C2118" w:rsidP="003C2118">
      <w:pPr>
        <w:spacing w:after="36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>
        <w:rPr>
          <w:rFonts w:eastAsia="Calibri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eastAsia="Calibri" w:cs="Arial"/>
          <w:i/>
          <w:sz w:val="20"/>
          <w:szCs w:val="20"/>
        </w:rPr>
        <w:t>CEiDG</w:t>
      </w:r>
      <w:proofErr w:type="spellEnd"/>
      <w:r>
        <w:rPr>
          <w:rFonts w:eastAsia="Calibri" w:cs="Arial"/>
          <w:i/>
          <w:sz w:val="20"/>
          <w:szCs w:val="20"/>
        </w:rPr>
        <w:t>)</w:t>
      </w:r>
      <w:r>
        <w:rPr>
          <w:rFonts w:eastAsia="Calibri" w:cs="Arial"/>
          <w:sz w:val="20"/>
          <w:szCs w:val="20"/>
        </w:rPr>
        <w:t>,</w:t>
      </w:r>
      <w:r>
        <w:rPr>
          <w:rFonts w:eastAsia="Calibri" w:cs="Arial"/>
          <w:sz w:val="20"/>
          <w:szCs w:val="20"/>
        </w:rPr>
        <w:br/>
      </w:r>
      <w:r>
        <w:rPr>
          <w:rFonts w:eastAsia="Calibri" w:cs="Arial"/>
          <w:sz w:val="20"/>
          <w:szCs w:val="20"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14:paraId="6D78F739" w14:textId="77777777" w:rsidR="003C2118" w:rsidRDefault="003C2118" w:rsidP="003C2118">
      <w:pPr>
        <w:shd w:val="clear" w:color="auto" w:fill="BFBFBF"/>
        <w:spacing w:before="240" w:after="120" w:line="360" w:lineRule="auto"/>
        <w:jc w:val="both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OŚWIADCZENIE DOTYCZĄCE DOSTAWCY, NA KTÓREGO PRZYPADA PONAD 10% WARTOŚCI ZAMÓWIENIA:</w:t>
      </w:r>
    </w:p>
    <w:p w14:paraId="54B140E3" w14:textId="77777777" w:rsidR="003C2118" w:rsidRDefault="003C2118" w:rsidP="003C2118">
      <w:pPr>
        <w:spacing w:after="12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color w:val="0070C0"/>
          <w:sz w:val="20"/>
          <w:szCs w:val="20"/>
        </w:rPr>
        <w:t>[UWAGA</w:t>
      </w:r>
      <w:r>
        <w:rPr>
          <w:rFonts w:eastAsia="Calibri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eastAsia="Calibri" w:cs="Arial"/>
          <w:color w:val="0070C0"/>
          <w:sz w:val="20"/>
          <w:szCs w:val="20"/>
        </w:rPr>
        <w:t>]</w:t>
      </w:r>
    </w:p>
    <w:p w14:paraId="2F1335FC" w14:textId="77777777" w:rsidR="003C2118" w:rsidRDefault="003C2118" w:rsidP="003C2118">
      <w:pPr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…………………………………………………………………………….………..….…… </w:t>
      </w:r>
      <w:r>
        <w:rPr>
          <w:rFonts w:eastAsia="Calibri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eastAsia="Calibri" w:cs="Arial"/>
          <w:i/>
          <w:sz w:val="20"/>
          <w:szCs w:val="20"/>
        </w:rPr>
        <w:t>CEiDG</w:t>
      </w:r>
      <w:proofErr w:type="spellEnd"/>
      <w:r>
        <w:rPr>
          <w:rFonts w:eastAsia="Calibri" w:cs="Arial"/>
          <w:i/>
          <w:sz w:val="20"/>
          <w:szCs w:val="20"/>
        </w:rPr>
        <w:t>)</w:t>
      </w:r>
      <w:r>
        <w:rPr>
          <w:rFonts w:eastAsia="Calibri" w:cs="Arial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0F0ABF25" w14:textId="77777777" w:rsidR="003C2118" w:rsidRDefault="003C2118" w:rsidP="003C2118">
      <w:pPr>
        <w:shd w:val="clear" w:color="auto" w:fill="BFBFBF"/>
        <w:spacing w:before="240" w:line="360" w:lineRule="auto"/>
        <w:jc w:val="both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OŚWIADCZENIE DOTYCZĄCE PODANYCH INFORMACJI:</w:t>
      </w:r>
    </w:p>
    <w:p w14:paraId="2A53A391" w14:textId="77777777" w:rsidR="003C2118" w:rsidRDefault="003C2118" w:rsidP="003C2118">
      <w:pPr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6B46FB" w14:textId="77777777" w:rsidR="003C2118" w:rsidRDefault="003C2118" w:rsidP="003C2118">
      <w:pPr>
        <w:shd w:val="clear" w:color="auto" w:fill="BFBFBF"/>
        <w:spacing w:after="120" w:line="360" w:lineRule="auto"/>
        <w:jc w:val="both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INFORMACJA DOTYCZĄCA DOSTĘPU DO PODMIOTOWYCH ŚRODKÓW DOWODOWYCH:</w:t>
      </w:r>
    </w:p>
    <w:p w14:paraId="418EE1A7" w14:textId="77777777" w:rsidR="003C2118" w:rsidRDefault="003C2118" w:rsidP="003C2118">
      <w:pPr>
        <w:spacing w:before="120" w:after="120"/>
        <w:jc w:val="both"/>
        <w:rPr>
          <w:rFonts w:eastAsia="Calibri" w:cs="Arial"/>
          <w:sz w:val="18"/>
          <w:szCs w:val="18"/>
        </w:rPr>
      </w:pPr>
      <w:r>
        <w:rPr>
          <w:rFonts w:eastAsia="Calibri" w:cs="Arial"/>
          <w:sz w:val="20"/>
          <w:szCs w:val="20"/>
        </w:rPr>
        <w:t>Wskazuję następujące podmiotowe środki dowodowe, które można uzyskać za pomocą bezpłatnych i ogólnodostępnych baz danych, oraz</w:t>
      </w:r>
      <w:r>
        <w:rPr>
          <w:rFonts w:eastAsia="Calibri"/>
          <w:sz w:val="20"/>
          <w:szCs w:val="20"/>
        </w:rPr>
        <w:t xml:space="preserve"> </w:t>
      </w:r>
      <w:r>
        <w:rPr>
          <w:rFonts w:eastAsia="Calibri" w:cs="Arial"/>
          <w:sz w:val="20"/>
          <w:szCs w:val="20"/>
        </w:rPr>
        <w:t>dane umożliwiające dostęp do tych środków:</w:t>
      </w:r>
      <w:r>
        <w:rPr>
          <w:rFonts w:eastAsia="Calibri" w:cs="Arial"/>
          <w:sz w:val="20"/>
          <w:szCs w:val="20"/>
        </w:rPr>
        <w:br/>
      </w:r>
      <w:r>
        <w:rPr>
          <w:rFonts w:eastAsia="Calibri" w:cs="Arial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14:paraId="21738EAC" w14:textId="77777777" w:rsidR="003C2118" w:rsidRDefault="003C2118" w:rsidP="003C2118">
      <w:pPr>
        <w:jc w:val="both"/>
        <w:rPr>
          <w:rFonts w:eastAsia="Calibri" w:cs="Arial"/>
          <w:sz w:val="18"/>
          <w:szCs w:val="18"/>
        </w:rPr>
      </w:pPr>
      <w:r>
        <w:rPr>
          <w:rFonts w:eastAsia="Calibri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9352F81" w14:textId="77777777" w:rsidR="003C2118" w:rsidRDefault="003C2118" w:rsidP="003C2118">
      <w:pPr>
        <w:spacing w:before="120"/>
        <w:jc w:val="both"/>
        <w:rPr>
          <w:rFonts w:eastAsia="Calibri" w:cs="Arial"/>
          <w:sz w:val="18"/>
          <w:szCs w:val="18"/>
        </w:rPr>
      </w:pPr>
      <w:r>
        <w:rPr>
          <w:rFonts w:eastAsia="Calibri" w:cs="Arial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386C4B98" w14:textId="77777777" w:rsidR="003C2118" w:rsidRDefault="003C2118" w:rsidP="003C2118">
      <w:pPr>
        <w:jc w:val="both"/>
        <w:rPr>
          <w:rFonts w:eastAsia="Calibri" w:cs="Arial"/>
          <w:i/>
          <w:sz w:val="18"/>
          <w:szCs w:val="18"/>
        </w:rPr>
      </w:pPr>
      <w:r>
        <w:rPr>
          <w:rFonts w:eastAsia="Calibri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D9CD6FE" w14:textId="77777777" w:rsidR="003C2118" w:rsidRDefault="003C2118" w:rsidP="003C2118">
      <w:pPr>
        <w:spacing w:before="360" w:line="36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18"/>
          <w:szCs w:val="18"/>
        </w:rPr>
        <w:tab/>
      </w:r>
      <w:r>
        <w:rPr>
          <w:rFonts w:eastAsia="Calibri" w:cs="Arial"/>
          <w:sz w:val="18"/>
          <w:szCs w:val="18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  <w:t>……………………………………….……………………….</w:t>
      </w:r>
    </w:p>
    <w:p w14:paraId="755CF234" w14:textId="6645B79B" w:rsidR="00020BDA" w:rsidRPr="003C2118" w:rsidRDefault="003C2118" w:rsidP="002D15AB">
      <w:pPr>
        <w:ind w:left="5670"/>
        <w:jc w:val="center"/>
      </w:pPr>
      <w:r>
        <w:rPr>
          <w:rFonts w:eastAsia="Calibri"/>
          <w:i/>
          <w:sz w:val="20"/>
          <w:szCs w:val="20"/>
        </w:rPr>
        <w:t>Kwalifikowany podpis elektroniczny złożony  przez osobę(osoby) uprawnioną(-e)</w:t>
      </w:r>
    </w:p>
    <w:sectPr w:rsidR="00020BDA" w:rsidRPr="003C211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FA6E4" w14:textId="77777777" w:rsidR="001755A2" w:rsidRDefault="001755A2">
      <w:pPr>
        <w:spacing w:after="0" w:line="240" w:lineRule="auto"/>
      </w:pPr>
      <w:r>
        <w:separator/>
      </w:r>
    </w:p>
  </w:endnote>
  <w:endnote w:type="continuationSeparator" w:id="0">
    <w:p w14:paraId="7451E2A5" w14:textId="77777777" w:rsidR="001755A2" w:rsidRDefault="00175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F4C60" w14:textId="77777777" w:rsidR="001755A2" w:rsidRDefault="001755A2">
      <w:pPr>
        <w:spacing w:after="0" w:line="240" w:lineRule="auto"/>
      </w:pPr>
      <w:r>
        <w:separator/>
      </w:r>
    </w:p>
  </w:footnote>
  <w:footnote w:type="continuationSeparator" w:id="0">
    <w:p w14:paraId="513D5900" w14:textId="77777777" w:rsidR="001755A2" w:rsidRDefault="001755A2">
      <w:pPr>
        <w:spacing w:after="0" w:line="240" w:lineRule="auto"/>
      </w:pPr>
      <w:r>
        <w:continuationSeparator/>
      </w:r>
    </w:p>
  </w:footnote>
  <w:footnote w:id="1">
    <w:p w14:paraId="1A946B5C" w14:textId="77777777" w:rsidR="003C2118" w:rsidRDefault="003C2118" w:rsidP="003C2118">
      <w:pPr>
        <w:pStyle w:val="Tekstprzypisudolnego"/>
        <w:ind w:hanging="11"/>
        <w:rPr>
          <w:rFonts w:ascii="Cambria" w:hAnsi="Cambria" w:cs="Arial"/>
          <w:sz w:val="14"/>
          <w:szCs w:val="14"/>
        </w:rPr>
      </w:pPr>
      <w:r>
        <w:rPr>
          <w:rStyle w:val="Odwoanieprzypisudolnego"/>
          <w:rFonts w:ascii="Cambria" w:hAnsi="Cambria" w:cs="Arial"/>
          <w:sz w:val="14"/>
          <w:szCs w:val="14"/>
        </w:rPr>
        <w:footnoteRef/>
      </w:r>
      <w:r>
        <w:rPr>
          <w:rFonts w:ascii="Cambria" w:hAnsi="Cambria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AE7784C" w14:textId="77777777" w:rsidR="003C2118" w:rsidRDefault="003C2118" w:rsidP="003C2118">
      <w:pPr>
        <w:pStyle w:val="Tekstprzypisudolnego"/>
        <w:numPr>
          <w:ilvl w:val="0"/>
          <w:numId w:val="19"/>
        </w:numPr>
        <w:rPr>
          <w:rFonts w:ascii="Cambria" w:hAnsi="Cambria" w:cs="Arial"/>
          <w:sz w:val="14"/>
          <w:szCs w:val="14"/>
        </w:rPr>
      </w:pPr>
      <w:r>
        <w:rPr>
          <w:rFonts w:ascii="Cambria" w:hAnsi="Cambria" w:cs="Arial"/>
          <w:sz w:val="14"/>
          <w:szCs w:val="14"/>
        </w:rPr>
        <w:t>obywateli rosyjskich lub osób fizycznych lub prawnych, podmiotów lub organów z siedzibą w Rosji;</w:t>
      </w:r>
    </w:p>
    <w:p w14:paraId="2CFEC737" w14:textId="77777777" w:rsidR="003C2118" w:rsidRDefault="003C2118" w:rsidP="003C2118">
      <w:pPr>
        <w:pStyle w:val="Tekstprzypisudolnego"/>
        <w:numPr>
          <w:ilvl w:val="0"/>
          <w:numId w:val="19"/>
        </w:numPr>
        <w:rPr>
          <w:rFonts w:ascii="Cambria" w:hAnsi="Cambria" w:cs="Arial"/>
          <w:sz w:val="14"/>
          <w:szCs w:val="14"/>
        </w:rPr>
      </w:pPr>
      <w:bookmarkStart w:id="1" w:name="_Hlk102557314"/>
      <w:r>
        <w:rPr>
          <w:rFonts w:ascii="Cambria" w:hAnsi="Cambria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52D4705" w14:textId="77777777" w:rsidR="003C2118" w:rsidRDefault="003C2118" w:rsidP="003C2118">
      <w:pPr>
        <w:pStyle w:val="Tekstprzypisudolnego"/>
        <w:numPr>
          <w:ilvl w:val="0"/>
          <w:numId w:val="19"/>
        </w:numPr>
        <w:rPr>
          <w:rFonts w:ascii="Cambria" w:hAnsi="Cambria" w:cs="Arial"/>
          <w:sz w:val="14"/>
          <w:szCs w:val="14"/>
        </w:rPr>
      </w:pPr>
      <w:r>
        <w:rPr>
          <w:rFonts w:ascii="Cambria" w:hAnsi="Cambria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750A73F0" w14:textId="77777777" w:rsidR="003C2118" w:rsidRDefault="003C2118" w:rsidP="003C2118">
      <w:pPr>
        <w:pStyle w:val="Tekstprzypisudolnego"/>
        <w:rPr>
          <w:rFonts w:ascii="Cambria" w:hAnsi="Cambria" w:cs="Arial"/>
          <w:sz w:val="14"/>
          <w:szCs w:val="14"/>
        </w:rPr>
      </w:pPr>
      <w:r>
        <w:rPr>
          <w:rFonts w:ascii="Cambria" w:hAnsi="Cambri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D0EB852" w14:textId="77777777" w:rsidR="003C2118" w:rsidRDefault="003C2118" w:rsidP="003C2118">
      <w:pPr>
        <w:jc w:val="both"/>
        <w:rPr>
          <w:rFonts w:cs="Arial"/>
          <w:color w:val="222222"/>
          <w:sz w:val="14"/>
          <w:szCs w:val="14"/>
        </w:rPr>
      </w:pPr>
      <w:r>
        <w:rPr>
          <w:rStyle w:val="Odwoanieprzypisudolnego"/>
          <w:rFonts w:cs="Arial"/>
          <w:sz w:val="14"/>
          <w:szCs w:val="14"/>
        </w:rPr>
        <w:footnoteRef/>
      </w:r>
      <w:r>
        <w:rPr>
          <w:rFonts w:cs="Arial"/>
          <w:sz w:val="14"/>
          <w:szCs w:val="14"/>
        </w:rPr>
        <w:t xml:space="preserve"> </w:t>
      </w:r>
      <w:r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>
        <w:rPr>
          <w:rFonts w:cs="Arial"/>
          <w:color w:val="222222"/>
          <w:sz w:val="14"/>
          <w:szCs w:val="14"/>
        </w:rPr>
        <w:t>Pzp</w:t>
      </w:r>
      <w:proofErr w:type="spellEnd"/>
      <w:r>
        <w:rPr>
          <w:rFonts w:cs="Arial"/>
          <w:color w:val="222222"/>
          <w:sz w:val="14"/>
          <w:szCs w:val="14"/>
        </w:rPr>
        <w:t xml:space="preserve"> wyklucza się:</w:t>
      </w:r>
    </w:p>
    <w:p w14:paraId="28C1FEA1" w14:textId="77777777" w:rsidR="003C2118" w:rsidRDefault="003C2118" w:rsidP="003C2118">
      <w:pPr>
        <w:jc w:val="both"/>
        <w:rPr>
          <w:rFonts w:cs="Arial"/>
          <w:color w:val="222222"/>
          <w:sz w:val="14"/>
          <w:szCs w:val="14"/>
        </w:rPr>
      </w:pPr>
      <w:r>
        <w:rPr>
          <w:rFonts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521BFD" w14:textId="77777777" w:rsidR="003C2118" w:rsidRDefault="003C2118" w:rsidP="003C2118">
      <w:pPr>
        <w:jc w:val="both"/>
        <w:rPr>
          <w:rFonts w:eastAsia="Calibri" w:cs="Arial"/>
          <w:color w:val="222222"/>
          <w:sz w:val="14"/>
          <w:szCs w:val="14"/>
        </w:rPr>
      </w:pPr>
      <w:r>
        <w:rPr>
          <w:rFonts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0886EA" w14:textId="77777777" w:rsidR="003C2118" w:rsidRDefault="003C2118" w:rsidP="003C2118">
      <w:pPr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>
        <w:rPr>
          <w:rFonts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49FBD" w14:textId="5BF02E4C" w:rsidR="000B15CB" w:rsidRPr="008D57E8" w:rsidRDefault="00140CEC" w:rsidP="000B15CB">
    <w:pPr>
      <w:rPr>
        <w:sz w:val="20"/>
      </w:rPr>
    </w:pPr>
    <w:r>
      <w:rPr>
        <w:noProof/>
        <w:lang w:eastAsia="pl-PL"/>
      </w:rPr>
      <w:drawing>
        <wp:inline distT="0" distB="0" distL="0" distR="0" wp14:anchorId="282CEE0E" wp14:editId="5EB55DC2">
          <wp:extent cx="3280410" cy="746125"/>
          <wp:effectExtent l="0" t="0" r="0" b="0"/>
          <wp:docPr id="597201334" name="Obraz 1" descr="Obraz zawierający czarne, ciemność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 descr="Obraz zawierający czarne, ciem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41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AB7E51" w14:textId="0C19E74C" w:rsidR="00234CCD" w:rsidRPr="000B15CB" w:rsidRDefault="00234CCD" w:rsidP="000B15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16"/>
  </w:num>
  <w:num w:numId="15">
    <w:abstractNumId w:val="14"/>
  </w:num>
  <w:num w:numId="16">
    <w:abstractNumId w:val="17"/>
  </w:num>
  <w:num w:numId="17">
    <w:abstractNumId w:val="1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45C3A"/>
    <w:rsid w:val="000560E7"/>
    <w:rsid w:val="00063B9F"/>
    <w:rsid w:val="000877F1"/>
    <w:rsid w:val="000933DA"/>
    <w:rsid w:val="00095CA7"/>
    <w:rsid w:val="000A63CA"/>
    <w:rsid w:val="000B15CB"/>
    <w:rsid w:val="000D6A43"/>
    <w:rsid w:val="000D6BF1"/>
    <w:rsid w:val="000E3310"/>
    <w:rsid w:val="00100126"/>
    <w:rsid w:val="00103C89"/>
    <w:rsid w:val="0012393D"/>
    <w:rsid w:val="00133945"/>
    <w:rsid w:val="00140CEC"/>
    <w:rsid w:val="00141E5F"/>
    <w:rsid w:val="00160AEE"/>
    <w:rsid w:val="001701D5"/>
    <w:rsid w:val="001755A2"/>
    <w:rsid w:val="001B09A1"/>
    <w:rsid w:val="001C13F7"/>
    <w:rsid w:val="001E5102"/>
    <w:rsid w:val="00202B3D"/>
    <w:rsid w:val="00206263"/>
    <w:rsid w:val="00214FB5"/>
    <w:rsid w:val="0021545D"/>
    <w:rsid w:val="00234CCD"/>
    <w:rsid w:val="00280AE0"/>
    <w:rsid w:val="002B2806"/>
    <w:rsid w:val="002D15AB"/>
    <w:rsid w:val="00314EA7"/>
    <w:rsid w:val="00332D63"/>
    <w:rsid w:val="003971AB"/>
    <w:rsid w:val="003A3051"/>
    <w:rsid w:val="003C2118"/>
    <w:rsid w:val="003F6E6A"/>
    <w:rsid w:val="00453FB8"/>
    <w:rsid w:val="00464300"/>
    <w:rsid w:val="004D60D4"/>
    <w:rsid w:val="00512B55"/>
    <w:rsid w:val="00565EC3"/>
    <w:rsid w:val="00567C50"/>
    <w:rsid w:val="00571C6E"/>
    <w:rsid w:val="00574E47"/>
    <w:rsid w:val="005B58DF"/>
    <w:rsid w:val="005D4819"/>
    <w:rsid w:val="005E4507"/>
    <w:rsid w:val="00601656"/>
    <w:rsid w:val="00686FF6"/>
    <w:rsid w:val="006E359F"/>
    <w:rsid w:val="006F004F"/>
    <w:rsid w:val="006F0068"/>
    <w:rsid w:val="00743341"/>
    <w:rsid w:val="0075495F"/>
    <w:rsid w:val="00782AB9"/>
    <w:rsid w:val="007969AD"/>
    <w:rsid w:val="007D3BE2"/>
    <w:rsid w:val="008051AC"/>
    <w:rsid w:val="00833593"/>
    <w:rsid w:val="00895DCD"/>
    <w:rsid w:val="008A2BD3"/>
    <w:rsid w:val="008A4D39"/>
    <w:rsid w:val="008C1BB4"/>
    <w:rsid w:val="008C3D47"/>
    <w:rsid w:val="008F4A31"/>
    <w:rsid w:val="00910BBE"/>
    <w:rsid w:val="00951221"/>
    <w:rsid w:val="0096635C"/>
    <w:rsid w:val="00966CBB"/>
    <w:rsid w:val="00974618"/>
    <w:rsid w:val="009F37C7"/>
    <w:rsid w:val="00A06D7A"/>
    <w:rsid w:val="00A513A8"/>
    <w:rsid w:val="00A8511B"/>
    <w:rsid w:val="00A86045"/>
    <w:rsid w:val="00AB14B3"/>
    <w:rsid w:val="00AB332E"/>
    <w:rsid w:val="00B244BE"/>
    <w:rsid w:val="00B36800"/>
    <w:rsid w:val="00BB01F5"/>
    <w:rsid w:val="00BB6327"/>
    <w:rsid w:val="00BB6CA9"/>
    <w:rsid w:val="00C01C55"/>
    <w:rsid w:val="00C24B0A"/>
    <w:rsid w:val="00C33F8F"/>
    <w:rsid w:val="00C40CF4"/>
    <w:rsid w:val="00C50527"/>
    <w:rsid w:val="00CE393D"/>
    <w:rsid w:val="00CE613F"/>
    <w:rsid w:val="00D04199"/>
    <w:rsid w:val="00D6153A"/>
    <w:rsid w:val="00DA3834"/>
    <w:rsid w:val="00DB44DC"/>
    <w:rsid w:val="00DC4F57"/>
    <w:rsid w:val="00E34F07"/>
    <w:rsid w:val="00E4004D"/>
    <w:rsid w:val="00E91CAF"/>
    <w:rsid w:val="00EA4A6A"/>
    <w:rsid w:val="00EB739F"/>
    <w:rsid w:val="00F60D21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semiHidden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30000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9CF54-182A-426E-B3A3-C133A03D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Marta Paruch</cp:lastModifiedBy>
  <cp:revision>14</cp:revision>
  <cp:lastPrinted>2022-06-15T08:44:00Z</cp:lastPrinted>
  <dcterms:created xsi:type="dcterms:W3CDTF">2023-10-16T10:39:00Z</dcterms:created>
  <dcterms:modified xsi:type="dcterms:W3CDTF">2025-03-05T09:56:00Z</dcterms:modified>
</cp:coreProperties>
</file>